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0BA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A359235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436F803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BD54F1F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14955C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56C23A3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09FD930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F5BF063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21D9AA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EA7FE1D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DCC7096" w14:textId="3D4FA1C2" w:rsidR="006937C2" w:rsidRPr="000345F3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wykonawcy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</w:t>
      </w:r>
      <w:r w:rsidR="007E6008" w:rsidRPr="000345F3">
        <w:rPr>
          <w:rFonts w:asciiTheme="minorHAnsi" w:hAnsiTheme="minorHAnsi" w:cstheme="minorHAnsi"/>
          <w:b/>
          <w:sz w:val="28"/>
          <w:szCs w:val="28"/>
          <w:u w:val="single"/>
        </w:rPr>
        <w:t xml:space="preserve">mowa w art. 125 ust. 1 </w:t>
      </w:r>
      <w:r w:rsidR="007A5832" w:rsidRPr="000345F3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0345F3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3EC3FA8" w14:textId="77777777" w:rsidR="00E13596" w:rsidRPr="000345F3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0345F3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1C5F76D2" w14:textId="516403A8" w:rsidR="009E081D" w:rsidRPr="000345F3" w:rsidRDefault="00580275" w:rsidP="009E081D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57082471"/>
      <w:bookmarkStart w:id="2" w:name="_Hlk129587002"/>
      <w:bookmarkStart w:id="3" w:name="_Hlk112055198"/>
      <w:bookmarkStart w:id="4" w:name="_Hlk112055199"/>
      <w:r w:rsidRPr="00580275">
        <w:rPr>
          <w:rFonts w:ascii="Calibri" w:hAnsi="Calibri"/>
          <w:b/>
          <w:bCs/>
          <w:iCs/>
          <w:sz w:val="28"/>
          <w:szCs w:val="28"/>
        </w:rPr>
        <w:t>Budowa oświetlenia ulic: Jarmużowa, Opławiec w Bydgoszczy</w:t>
      </w:r>
      <w:r w:rsidR="007533B5" w:rsidRPr="000345F3">
        <w:rPr>
          <w:rFonts w:ascii="Calibri" w:hAnsi="Calibri"/>
          <w:b/>
          <w:bCs/>
          <w:iCs/>
          <w:sz w:val="28"/>
          <w:szCs w:val="28"/>
        </w:rPr>
        <w:t xml:space="preserve"> </w:t>
      </w:r>
    </w:p>
    <w:bookmarkEnd w:id="1"/>
    <w:bookmarkEnd w:id="2"/>
    <w:bookmarkEnd w:id="3"/>
    <w:bookmarkEnd w:id="4"/>
    <w:p w14:paraId="5F4A0602" w14:textId="7A10BB43" w:rsidR="00E13596" w:rsidRPr="00CF7A0E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0345F3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9E081D" w:rsidRPr="000345F3">
        <w:rPr>
          <w:rFonts w:asciiTheme="minorHAnsi" w:hAnsiTheme="minorHAnsi" w:cstheme="minorHAnsi"/>
          <w:sz w:val="22"/>
          <w:szCs w:val="24"/>
        </w:rPr>
        <w:br/>
      </w:r>
      <w:r w:rsidRPr="000345F3">
        <w:rPr>
          <w:rFonts w:asciiTheme="minorHAnsi" w:hAnsiTheme="minorHAnsi" w:cstheme="minorHAnsi"/>
          <w:sz w:val="22"/>
          <w:szCs w:val="24"/>
        </w:rPr>
        <w:t>co na</w:t>
      </w:r>
      <w:r w:rsidRPr="00CF7A0E">
        <w:rPr>
          <w:rFonts w:asciiTheme="minorHAnsi" w:hAnsiTheme="minorHAnsi" w:cstheme="minorHAnsi"/>
          <w:sz w:val="22"/>
          <w:szCs w:val="24"/>
        </w:rPr>
        <w:t>stępuje:</w:t>
      </w:r>
    </w:p>
    <w:p w14:paraId="400AB98F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767D6D4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65430A2E" w14:textId="41548D1E" w:rsidR="000E707B" w:rsidRPr="00A356EB" w:rsidRDefault="00254FDF" w:rsidP="00A356E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20191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w zakresie podstaw wykluczenia z postępowania wskazanych przez Zamawiającego.</w:t>
      </w:r>
    </w:p>
    <w:p w14:paraId="57EA8171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5A74BA1F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B150A95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143CF5F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1772FCD" w14:textId="6489DAE5" w:rsidR="00B95B57" w:rsidRDefault="00B95B57" w:rsidP="00252852">
      <w:pPr>
        <w:jc w:val="both"/>
        <w:rPr>
          <w:i/>
          <w:sz w:val="16"/>
          <w:szCs w:val="16"/>
        </w:rPr>
      </w:pPr>
    </w:p>
    <w:p w14:paraId="179F7C81" w14:textId="5C781743" w:rsidR="00E13596" w:rsidRDefault="00E13596" w:rsidP="00252852">
      <w:pPr>
        <w:jc w:val="both"/>
        <w:rPr>
          <w:i/>
          <w:sz w:val="16"/>
          <w:szCs w:val="16"/>
        </w:rPr>
      </w:pPr>
    </w:p>
    <w:p w14:paraId="06213A3D" w14:textId="4F6CBA1E" w:rsidR="00E13596" w:rsidRDefault="00E13596" w:rsidP="00252852">
      <w:pPr>
        <w:jc w:val="both"/>
        <w:rPr>
          <w:i/>
          <w:sz w:val="16"/>
          <w:szCs w:val="16"/>
        </w:rPr>
      </w:pPr>
    </w:p>
    <w:p w14:paraId="192CDEE7" w14:textId="381EF941" w:rsidR="00E13596" w:rsidRDefault="00E13596" w:rsidP="00252852">
      <w:pPr>
        <w:jc w:val="both"/>
        <w:rPr>
          <w:i/>
          <w:sz w:val="16"/>
          <w:szCs w:val="16"/>
        </w:rPr>
      </w:pPr>
    </w:p>
    <w:p w14:paraId="174D11B3" w14:textId="02ACC6C4" w:rsidR="00E13596" w:rsidRDefault="00E13596" w:rsidP="00252852">
      <w:pPr>
        <w:jc w:val="both"/>
        <w:rPr>
          <w:i/>
          <w:sz w:val="16"/>
          <w:szCs w:val="16"/>
        </w:rPr>
      </w:pPr>
    </w:p>
    <w:p w14:paraId="3951EC4D" w14:textId="3F167025" w:rsidR="00E13596" w:rsidRDefault="00E13596" w:rsidP="00252852">
      <w:pPr>
        <w:jc w:val="both"/>
        <w:rPr>
          <w:i/>
          <w:sz w:val="16"/>
          <w:szCs w:val="16"/>
        </w:rPr>
      </w:pPr>
    </w:p>
    <w:p w14:paraId="5AD906D1" w14:textId="22DA6EE0" w:rsidR="00E13596" w:rsidRDefault="00E13596" w:rsidP="00252852">
      <w:pPr>
        <w:jc w:val="both"/>
        <w:rPr>
          <w:i/>
          <w:sz w:val="16"/>
          <w:szCs w:val="16"/>
        </w:rPr>
      </w:pPr>
    </w:p>
    <w:p w14:paraId="30DC4844" w14:textId="607EC627" w:rsidR="00E13596" w:rsidRDefault="00E13596" w:rsidP="00252852">
      <w:pPr>
        <w:jc w:val="both"/>
        <w:rPr>
          <w:i/>
          <w:sz w:val="16"/>
          <w:szCs w:val="16"/>
        </w:rPr>
      </w:pPr>
    </w:p>
    <w:p w14:paraId="7A84A7B9" w14:textId="25231066" w:rsidR="00E13596" w:rsidRDefault="00E13596" w:rsidP="00252852">
      <w:pPr>
        <w:jc w:val="both"/>
        <w:rPr>
          <w:i/>
          <w:sz w:val="16"/>
          <w:szCs w:val="16"/>
        </w:rPr>
      </w:pPr>
    </w:p>
    <w:p w14:paraId="4D38CF3A" w14:textId="22E6C18F" w:rsidR="00E13596" w:rsidRDefault="00E13596" w:rsidP="00252852">
      <w:pPr>
        <w:jc w:val="both"/>
        <w:rPr>
          <w:i/>
          <w:sz w:val="16"/>
          <w:szCs w:val="16"/>
        </w:rPr>
      </w:pPr>
    </w:p>
    <w:p w14:paraId="099C4B04" w14:textId="50EB3DCB" w:rsidR="00E13596" w:rsidRDefault="00E13596" w:rsidP="00252852">
      <w:pPr>
        <w:jc w:val="both"/>
        <w:rPr>
          <w:i/>
          <w:sz w:val="16"/>
          <w:szCs w:val="16"/>
        </w:rPr>
      </w:pPr>
    </w:p>
    <w:p w14:paraId="6BAE76AD" w14:textId="77777777" w:rsidR="00E13596" w:rsidRPr="00A32CE6" w:rsidRDefault="00E13596" w:rsidP="00252852">
      <w:pPr>
        <w:jc w:val="both"/>
        <w:rPr>
          <w:i/>
          <w:color w:val="FF0000"/>
          <w:sz w:val="16"/>
          <w:szCs w:val="16"/>
        </w:rPr>
      </w:pPr>
    </w:p>
    <w:p w14:paraId="7948D184" w14:textId="52867B69" w:rsidR="00E13596" w:rsidRDefault="00E13596" w:rsidP="00E13596">
      <w:pPr>
        <w:spacing w:after="120"/>
        <w:jc w:val="both"/>
        <w:rPr>
          <w:i/>
          <w:color w:val="FF0000"/>
        </w:rPr>
      </w:pPr>
      <w:bookmarkStart w:id="5" w:name="_Hlk105151889"/>
      <w:r w:rsidRPr="00A32CE6">
        <w:rPr>
          <w:i/>
          <w:color w:val="FF0000"/>
        </w:rPr>
        <w:t xml:space="preserve">Oświadczenie </w:t>
      </w:r>
      <w:r w:rsidRPr="00A32CE6">
        <w:rPr>
          <w:b/>
          <w:bCs/>
          <w:i/>
          <w:color w:val="FF0000"/>
        </w:rPr>
        <w:t>składane na wezwanie</w:t>
      </w:r>
      <w:r w:rsidRPr="00A32CE6">
        <w:rPr>
          <w:i/>
          <w:color w:val="FF0000"/>
        </w:rPr>
        <w:t xml:space="preserve"> Zamawiającego na podstawie art. 274 ust.</w:t>
      </w:r>
      <w:r w:rsidR="00D8477B">
        <w:rPr>
          <w:i/>
          <w:color w:val="FF0000"/>
        </w:rPr>
        <w:t xml:space="preserve"> </w:t>
      </w:r>
      <w:r w:rsidRPr="00A32CE6">
        <w:rPr>
          <w:i/>
          <w:color w:val="FF0000"/>
        </w:rPr>
        <w:t xml:space="preserve">1 Pzp. </w:t>
      </w:r>
    </w:p>
    <w:bookmarkEnd w:id="5"/>
    <w:p w14:paraId="2897D93B" w14:textId="77777777" w:rsidR="00E13596" w:rsidRPr="000F08C1" w:rsidRDefault="00E13596" w:rsidP="00E13596">
      <w:pPr>
        <w:tabs>
          <w:tab w:val="num" w:pos="284"/>
        </w:tabs>
        <w:spacing w:after="120"/>
        <w:jc w:val="both"/>
        <w:rPr>
          <w:i/>
        </w:rPr>
      </w:pPr>
      <w:r w:rsidRPr="000F08C1">
        <w:rPr>
          <w:i/>
        </w:rPr>
        <w:t>Oświadczenie składa każdy z wykonawców wspólnie ubiegających się o udzielenie zamówienia.</w:t>
      </w:r>
    </w:p>
    <w:p w14:paraId="64758539" w14:textId="77777777" w:rsidR="00E13596" w:rsidRPr="00A32CE6" w:rsidRDefault="00E13596" w:rsidP="00E13596">
      <w:pPr>
        <w:spacing w:after="120"/>
        <w:jc w:val="both"/>
        <w:rPr>
          <w:i/>
          <w:color w:val="FF0000"/>
        </w:rPr>
      </w:pPr>
      <w:r w:rsidRPr="00A32CE6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E13596" w:rsidRPr="00A32CE6" w:rsidSect="004341C7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BC04" w14:textId="77777777" w:rsidR="0022170F" w:rsidRDefault="0022170F">
      <w:r>
        <w:separator/>
      </w:r>
    </w:p>
  </w:endnote>
  <w:endnote w:type="continuationSeparator" w:id="0">
    <w:p w14:paraId="45BC34A6" w14:textId="77777777" w:rsidR="0022170F" w:rsidRDefault="0022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2516" w14:textId="77777777" w:rsidR="0022170F" w:rsidRDefault="0022170F">
      <w:r>
        <w:separator/>
      </w:r>
    </w:p>
  </w:footnote>
  <w:footnote w:type="continuationSeparator" w:id="0">
    <w:p w14:paraId="6B108CF4" w14:textId="77777777" w:rsidR="0022170F" w:rsidRDefault="0022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E5F" w14:textId="2776EE37" w:rsidR="003A26E2" w:rsidRPr="00C35A35" w:rsidRDefault="009E081D" w:rsidP="009E081D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4395"/>
        <w:tab w:val="right" w:pos="9356"/>
      </w:tabs>
      <w:jc w:val="center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6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6"/>
    <w:r w:rsidR="00580275" w:rsidRPr="00580275">
      <w:rPr>
        <w:rFonts w:ascii="Calibri" w:hAnsi="Calibri"/>
        <w:b/>
        <w:bCs/>
        <w:sz w:val="24"/>
        <w:szCs w:val="24"/>
      </w:rPr>
      <w:t>2551.14.2026</w:t>
    </w:r>
    <w:r w:rsidR="00641D84">
      <w:rPr>
        <w:rFonts w:ascii="Calibri" w:hAnsi="Calibri"/>
        <w:b/>
        <w:bCs/>
        <w:sz w:val="24"/>
        <w:szCs w:val="24"/>
      </w:rPr>
      <w:tab/>
    </w:r>
    <w:r w:rsidR="00641D84">
      <w:rPr>
        <w:rFonts w:ascii="Calibri" w:hAnsi="Calibri"/>
        <w:b/>
        <w:bCs/>
        <w:sz w:val="24"/>
        <w:szCs w:val="24"/>
      </w:rPr>
      <w:tab/>
    </w:r>
    <w:r w:rsidRPr="009E081D">
      <w:rPr>
        <w:rFonts w:ascii="Calibri" w:hAnsi="Calibri"/>
        <w:sz w:val="18"/>
        <w:szCs w:val="18"/>
      </w:rPr>
      <w:t>wzór</w:t>
    </w:r>
    <w:r w:rsidRPr="009E081D">
      <w:rPr>
        <w:rFonts w:ascii="Calibri" w:hAnsi="Calibri"/>
        <w:b/>
        <w:bCs/>
        <w:sz w:val="18"/>
        <w:szCs w:val="18"/>
      </w:rPr>
      <w:t xml:space="preserve"> </w:t>
    </w:r>
    <w:r>
      <w:rPr>
        <w:rFonts w:ascii="Calibri" w:hAnsi="Calibri"/>
        <w:i/>
        <w:sz w:val="18"/>
      </w:rPr>
      <w:t>o</w:t>
    </w:r>
    <w:r w:rsidR="007E6008" w:rsidRPr="007E6008">
      <w:rPr>
        <w:rFonts w:ascii="Calibri" w:hAnsi="Calibri"/>
        <w:i/>
        <w:sz w:val="18"/>
      </w:rPr>
      <w:t>świadczeni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wykonawcy o aktualności informacji zawartych</w:t>
    </w:r>
    <w:r w:rsidR="0020191F">
      <w:rPr>
        <w:rFonts w:ascii="Calibri" w:hAnsi="Calibri"/>
        <w:i/>
        <w:sz w:val="18"/>
      </w:rPr>
      <w:t xml:space="preserve"> 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</w:t>
    </w:r>
    <w:r w:rsidR="002E7DFC">
      <w:rPr>
        <w:rFonts w:ascii="Calibri" w:hAnsi="Calibri"/>
        <w:i/>
        <w:sz w:val="18"/>
      </w:rPr>
      <w:t xml:space="preserve">               </w:t>
    </w:r>
    <w:r w:rsidR="0020191F"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r w:rsidR="007A5832">
      <w:rPr>
        <w:rFonts w:ascii="Calibri" w:hAnsi="Calibri"/>
        <w:i/>
        <w:sz w:val="18"/>
      </w:rPr>
      <w:t>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7E6008" w:rsidRPr="002E64B1">
      <w:rPr>
        <w:rFonts w:ascii="Calibri" w:hAnsi="Calibri"/>
        <w:bCs/>
        <w:i/>
        <w:sz w:val="18"/>
      </w:rPr>
      <w:t xml:space="preserve">załącznik </w:t>
    </w:r>
    <w:r w:rsidR="002F53DD" w:rsidRPr="002E64B1">
      <w:rPr>
        <w:rFonts w:ascii="Calibri" w:hAnsi="Calibri"/>
        <w:bCs/>
        <w:i/>
        <w:sz w:val="18"/>
      </w:rPr>
      <w:t xml:space="preserve">Nr </w:t>
    </w:r>
    <w:r w:rsidR="009A28C2">
      <w:rPr>
        <w:rFonts w:ascii="Calibri" w:hAnsi="Calibri"/>
        <w:bCs/>
        <w:i/>
        <w:sz w:val="18"/>
      </w:rPr>
      <w:t>9</w:t>
    </w:r>
    <w:r w:rsidR="00CA5CAC">
      <w:rPr>
        <w:rFonts w:ascii="Calibri" w:hAnsi="Calibri"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3296205">
    <w:abstractNumId w:val="12"/>
  </w:num>
  <w:num w:numId="2" w16cid:durableId="1676036850">
    <w:abstractNumId w:val="0"/>
  </w:num>
  <w:num w:numId="3" w16cid:durableId="1526750652">
    <w:abstractNumId w:val="14"/>
  </w:num>
  <w:num w:numId="4" w16cid:durableId="1995066434">
    <w:abstractNumId w:val="16"/>
  </w:num>
  <w:num w:numId="5" w16cid:durableId="973406216">
    <w:abstractNumId w:val="10"/>
  </w:num>
  <w:num w:numId="6" w16cid:durableId="1303995563">
    <w:abstractNumId w:val="18"/>
  </w:num>
  <w:num w:numId="7" w16cid:durableId="1329747076">
    <w:abstractNumId w:val="26"/>
  </w:num>
  <w:num w:numId="8" w16cid:durableId="1689671593">
    <w:abstractNumId w:val="19"/>
  </w:num>
  <w:num w:numId="9" w16cid:durableId="1476489828">
    <w:abstractNumId w:val="15"/>
  </w:num>
  <w:num w:numId="10" w16cid:durableId="870453956">
    <w:abstractNumId w:val="23"/>
  </w:num>
  <w:num w:numId="11" w16cid:durableId="1240747827">
    <w:abstractNumId w:val="13"/>
  </w:num>
  <w:num w:numId="12" w16cid:durableId="390007834">
    <w:abstractNumId w:val="21"/>
  </w:num>
  <w:num w:numId="13" w16cid:durableId="690650243">
    <w:abstractNumId w:val="24"/>
  </w:num>
  <w:num w:numId="14" w16cid:durableId="2020084847">
    <w:abstractNumId w:val="7"/>
  </w:num>
  <w:num w:numId="15" w16cid:durableId="1590624796">
    <w:abstractNumId w:val="22"/>
  </w:num>
  <w:num w:numId="16" w16cid:durableId="1434008203">
    <w:abstractNumId w:val="17"/>
  </w:num>
  <w:num w:numId="17" w16cid:durableId="1861550310">
    <w:abstractNumId w:val="25"/>
  </w:num>
  <w:num w:numId="18" w16cid:durableId="1474061949">
    <w:abstractNumId w:val="8"/>
  </w:num>
  <w:num w:numId="19" w16cid:durableId="1706056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660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C4"/>
    <w:rsid w:val="000345F3"/>
    <w:rsid w:val="00034826"/>
    <w:rsid w:val="00044872"/>
    <w:rsid w:val="00044F64"/>
    <w:rsid w:val="000467D5"/>
    <w:rsid w:val="00057158"/>
    <w:rsid w:val="00060985"/>
    <w:rsid w:val="00060B92"/>
    <w:rsid w:val="00060E14"/>
    <w:rsid w:val="00061C0A"/>
    <w:rsid w:val="000628D0"/>
    <w:rsid w:val="00070B20"/>
    <w:rsid w:val="0007138A"/>
    <w:rsid w:val="00073A74"/>
    <w:rsid w:val="00082720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E707B"/>
    <w:rsid w:val="000F0DBD"/>
    <w:rsid w:val="000F1648"/>
    <w:rsid w:val="000F1A00"/>
    <w:rsid w:val="000F2254"/>
    <w:rsid w:val="000F5667"/>
    <w:rsid w:val="000F7AAB"/>
    <w:rsid w:val="00100DDA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279E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04C8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0EDC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626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170F"/>
    <w:rsid w:val="0022700A"/>
    <w:rsid w:val="00227A74"/>
    <w:rsid w:val="00231556"/>
    <w:rsid w:val="00241B66"/>
    <w:rsid w:val="00242F30"/>
    <w:rsid w:val="00252852"/>
    <w:rsid w:val="00254FDF"/>
    <w:rsid w:val="00256851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1511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E7DFC"/>
    <w:rsid w:val="002F0176"/>
    <w:rsid w:val="002F0278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E4A04"/>
    <w:rsid w:val="003E69F5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341C7"/>
    <w:rsid w:val="00436114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0275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5E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A6958"/>
    <w:rsid w:val="005B20E1"/>
    <w:rsid w:val="005C01AD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C49"/>
    <w:rsid w:val="00621CA6"/>
    <w:rsid w:val="00625781"/>
    <w:rsid w:val="00627DDD"/>
    <w:rsid w:val="006310BB"/>
    <w:rsid w:val="00631214"/>
    <w:rsid w:val="0063512A"/>
    <w:rsid w:val="00635B05"/>
    <w:rsid w:val="006417C2"/>
    <w:rsid w:val="00641D84"/>
    <w:rsid w:val="0064210A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71347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B70BF"/>
    <w:rsid w:val="006D1D88"/>
    <w:rsid w:val="006D2D90"/>
    <w:rsid w:val="006D4D1F"/>
    <w:rsid w:val="006D75BF"/>
    <w:rsid w:val="006D76F2"/>
    <w:rsid w:val="006E0763"/>
    <w:rsid w:val="006F2DA6"/>
    <w:rsid w:val="006F3906"/>
    <w:rsid w:val="006F49DB"/>
    <w:rsid w:val="006F64E8"/>
    <w:rsid w:val="006F758A"/>
    <w:rsid w:val="0070064D"/>
    <w:rsid w:val="00704835"/>
    <w:rsid w:val="00706469"/>
    <w:rsid w:val="00706FEF"/>
    <w:rsid w:val="0071193B"/>
    <w:rsid w:val="00713086"/>
    <w:rsid w:val="00713AB2"/>
    <w:rsid w:val="0071430C"/>
    <w:rsid w:val="00717737"/>
    <w:rsid w:val="00721B99"/>
    <w:rsid w:val="0072469C"/>
    <w:rsid w:val="007315BD"/>
    <w:rsid w:val="007324D0"/>
    <w:rsid w:val="00736753"/>
    <w:rsid w:val="00736BBB"/>
    <w:rsid w:val="00736DE4"/>
    <w:rsid w:val="007372D1"/>
    <w:rsid w:val="00740DC6"/>
    <w:rsid w:val="007413D5"/>
    <w:rsid w:val="00745F22"/>
    <w:rsid w:val="00750551"/>
    <w:rsid w:val="007533B5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50CE"/>
    <w:rsid w:val="007A5832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09D2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A5496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52E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1465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477F"/>
    <w:rsid w:val="009A28C2"/>
    <w:rsid w:val="009A2CC3"/>
    <w:rsid w:val="009A2CEF"/>
    <w:rsid w:val="009A33F9"/>
    <w:rsid w:val="009A5076"/>
    <w:rsid w:val="009A60E0"/>
    <w:rsid w:val="009A66D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E081D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4AAF"/>
    <w:rsid w:val="00A26D37"/>
    <w:rsid w:val="00A32CE6"/>
    <w:rsid w:val="00A33618"/>
    <w:rsid w:val="00A34809"/>
    <w:rsid w:val="00A356EB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7628A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164C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AF773C"/>
    <w:rsid w:val="00B00990"/>
    <w:rsid w:val="00B0129D"/>
    <w:rsid w:val="00B026FF"/>
    <w:rsid w:val="00B03216"/>
    <w:rsid w:val="00B11337"/>
    <w:rsid w:val="00B1310F"/>
    <w:rsid w:val="00B1690E"/>
    <w:rsid w:val="00B200FB"/>
    <w:rsid w:val="00B305CE"/>
    <w:rsid w:val="00B32057"/>
    <w:rsid w:val="00B321D0"/>
    <w:rsid w:val="00B34D28"/>
    <w:rsid w:val="00B3755C"/>
    <w:rsid w:val="00B3790E"/>
    <w:rsid w:val="00B41ED2"/>
    <w:rsid w:val="00B44A40"/>
    <w:rsid w:val="00B46EEE"/>
    <w:rsid w:val="00B5031E"/>
    <w:rsid w:val="00B56148"/>
    <w:rsid w:val="00B62A48"/>
    <w:rsid w:val="00B635BA"/>
    <w:rsid w:val="00B64AEE"/>
    <w:rsid w:val="00B70CF0"/>
    <w:rsid w:val="00B71D87"/>
    <w:rsid w:val="00B73CBE"/>
    <w:rsid w:val="00B80F7B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B27D6"/>
    <w:rsid w:val="00BC0936"/>
    <w:rsid w:val="00BC44A6"/>
    <w:rsid w:val="00BC570E"/>
    <w:rsid w:val="00BD3DAD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5CAC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0BA5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77B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596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3AE5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4CBF"/>
    <w:rsid w:val="00E87A8B"/>
    <w:rsid w:val="00E90965"/>
    <w:rsid w:val="00E90A27"/>
    <w:rsid w:val="00E92145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0791E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2D38"/>
    <w:rsid w:val="00FA6124"/>
    <w:rsid w:val="00FA6EF2"/>
    <w:rsid w:val="00FB38F9"/>
    <w:rsid w:val="00FB3A2C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4EFD7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16</cp:revision>
  <cp:lastPrinted>2021-03-16T12:52:00Z</cp:lastPrinted>
  <dcterms:created xsi:type="dcterms:W3CDTF">2021-06-28T12:17:00Z</dcterms:created>
  <dcterms:modified xsi:type="dcterms:W3CDTF">2026-04-20T09:04:00Z</dcterms:modified>
</cp:coreProperties>
</file>